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51926" w:rsidR="00F51926" w:rsidP="00F51926" w:rsidRDefault="00F51926" w14:paraId="5338A9C3" w14:textId="0D2999DD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:rsidRPr="00F51926" w:rsidR="00F51926" w:rsidP="00F51926" w:rsidRDefault="00F51926" w14:paraId="3FD5805F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F51926" w:rsidR="00F51926" w:rsidP="00F51926" w:rsidRDefault="00F51926" w14:paraId="7CAA90E1" w14:textId="6B507E2D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:rsidRPr="00F51926" w:rsidR="00F51926" w:rsidP="00F51926" w:rsidRDefault="00F51926" w14:paraId="3684F5CF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955667" w:rsidR="00F51926" w:rsidP="00F51926" w:rsidRDefault="00F51926" w14:paraId="25D6D999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F51926" w:rsidP="00F51926" w:rsidRDefault="00F51926" w14:paraId="3E667C6D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F51926" w:rsidP="00F51926" w:rsidRDefault="00F51926" w14:paraId="7CC04420" w14:textId="601D2F68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00F51926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F5192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</w:t>
      </w:r>
      <w:r w:rsidRPr="107252D9" w:rsidR="00F51926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</w:t>
      </w:r>
      <w:r w:rsidRPr="107252D9" w:rsidR="39AE4FBC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05</w:t>
      </w:r>
      <w:r w:rsidRPr="107252D9" w:rsidR="00F51926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107252D9" w:rsidR="00E92205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0"/>
      <w:bookmarkEnd w:id="0"/>
    </w:p>
    <w:p w:rsidRPr="00F51926" w:rsidR="008B7492" w:rsidP="00F51926" w:rsidRDefault="008B7492" w14:paraId="2FEAE9A1" w14:textId="3EB57AE6">
      <w:pPr>
        <w:rPr>
          <w:lang w:val="pt-BR"/>
        </w:rPr>
      </w:pPr>
    </w:p>
    <w:sectPr w:rsidRPr="00F51926" w:rsidR="008B7492" w:rsidSect="000B0793">
      <w:headerReference w:type="even" r:id="rId11"/>
      <w:headerReference w:type="default" r:id="rId12"/>
      <w:footerReference w:type="even" r:id="rId13"/>
      <w:pgSz w:w="11907" w:h="16839" w:orient="portrait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A2C" w:rsidRDefault="00276A2C" w14:paraId="2F4A492A" w14:textId="77777777">
      <w:r>
        <w:separator/>
      </w:r>
    </w:p>
  </w:endnote>
  <w:endnote w:type="continuationSeparator" w:id="0">
    <w:p w:rsidR="00276A2C" w:rsidRDefault="00276A2C" w14:paraId="358257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A2C" w:rsidRDefault="00276A2C" w14:paraId="5C85EE9A" w14:textId="77777777">
      <w:r>
        <w:separator/>
      </w:r>
    </w:p>
  </w:footnote>
  <w:footnote w:type="continuationSeparator" w:id="0">
    <w:p w:rsidR="00276A2C" w:rsidRDefault="00276A2C" w14:paraId="646946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549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205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07252D9"/>
    <w:rsid w:val="39AE4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F5EEB-EE71-44A9-A7E9-D5DAC1C0A535}"/>
</file>

<file path=customXml/itemProps4.xml><?xml version="1.0" encoding="utf-8"?>
<ds:datastoreItem xmlns:ds="http://schemas.openxmlformats.org/officeDocument/2006/customXml" ds:itemID="{379A3A40-BF33-498E-AD93-651D8CA31B7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Veronica Silveira</cp:lastModifiedBy>
  <cp:revision>9</cp:revision>
  <cp:lastPrinted>2022-12-08T19:55:00Z</cp:lastPrinted>
  <dcterms:created xsi:type="dcterms:W3CDTF">2023-01-30T12:26:00Z</dcterms:created>
  <dcterms:modified xsi:type="dcterms:W3CDTF">2026-07-17T18:11:39Z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